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5A29A59A" w:rsidR="00D03088" w:rsidRPr="002B6730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2B6730">
        <w:rPr>
          <w:rFonts w:ascii="Arial" w:hAnsi="Arial" w:cs="Arial"/>
          <w:b/>
          <w:bCs/>
        </w:rPr>
        <w:t xml:space="preserve">PREGÃO ELETRÔNICO Nº </w:t>
      </w:r>
      <w:r w:rsidR="002B6730" w:rsidRPr="002B6730">
        <w:rPr>
          <w:rFonts w:ascii="Arial" w:hAnsi="Arial" w:cs="Arial"/>
          <w:b/>
          <w:bCs/>
        </w:rPr>
        <w:t>90.035/2024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38DD55F3" w:rsidR="008D0D8E" w:rsidRPr="005C1816" w:rsidRDefault="008D0D8E" w:rsidP="002B6730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2B6730">
        <w:rPr>
          <w:rFonts w:ascii="Arial" w:hAnsi="Arial" w:cs="Arial"/>
          <w:w w:val="115"/>
          <w:lang w:val="pt-BR"/>
        </w:rPr>
        <w:t>90.035/2024,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2B6730">
        <w:rPr>
          <w:rFonts w:ascii="Arial" w:hAnsi="Arial" w:cs="Arial"/>
          <w:w w:val="115"/>
          <w:lang w:val="pt-BR"/>
        </w:rPr>
        <w:t>310/2024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20DE20D9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</w:t>
      </w:r>
      <w:r w:rsidR="002B6730" w:rsidRPr="002B6730">
        <w:rPr>
          <w:rFonts w:ascii="Arial" w:eastAsia="Azo Sans Lt" w:hAnsi="Arial" w:cs="Arial"/>
          <w:b/>
          <w:bCs/>
          <w:lang w:val="pt-BR"/>
        </w:rPr>
        <w:t>CONTRATAÇÃO de empresa especializada no fornecimento de ALIMENTAÇÃO TRANSPORTADA, para atender as necessidades da Hospital Municipal Raul Sertã</w:t>
      </w:r>
      <w:r w:rsidR="002B6730">
        <w:rPr>
          <w:rFonts w:ascii="Arial" w:eastAsia="Azo Sans Lt" w:hAnsi="Arial" w:cs="Arial"/>
          <w:lang w:val="pt-BR"/>
        </w:rPr>
        <w:t xml:space="preserve">, conforme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2B6730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2B6730">
        <w:rPr>
          <w:rFonts w:ascii="Arial" w:eastAsia="Azo Sans Lt" w:hAnsi="Arial" w:cs="Arial"/>
          <w:lang w:val="pt-BR"/>
        </w:rPr>
        <w:t>90.035/2024,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60C5D1D4" w14:textId="200F9B98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p w14:paraId="59D8D975" w14:textId="77777777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260AAC18" w14:textId="4E25C360" w:rsidR="00587920" w:rsidRPr="002B6730" w:rsidRDefault="00587920" w:rsidP="002B6730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2B6730">
        <w:rPr>
          <w:rFonts w:ascii="Arial" w:eastAsia="Azo Sans Lt" w:hAnsi="Arial" w:cs="Arial"/>
          <w:lang w:val="pt-BR"/>
        </w:rPr>
        <w:t xml:space="preserve">O órgão gerenciador será </w:t>
      </w:r>
      <w:r w:rsidR="002B6730" w:rsidRPr="002B6730">
        <w:rPr>
          <w:rFonts w:ascii="Arial" w:eastAsia="Azo Sans Lt" w:hAnsi="Arial" w:cs="Arial"/>
          <w:lang w:val="pt-BR"/>
        </w:rPr>
        <w:t>a Secretaria Municipal de Saúde.</w:t>
      </w:r>
    </w:p>
    <w:p w14:paraId="19C50987" w14:textId="77777777" w:rsidR="002B6730" w:rsidRPr="002B6730" w:rsidRDefault="002B6730" w:rsidP="002B6730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2B6730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2B6730">
        <w:rPr>
          <w:rFonts w:ascii="Arial" w:eastAsia="Azo Sans Lt" w:hAnsi="Arial" w:cs="Arial"/>
          <w:lang w:val="pt-BR"/>
        </w:rPr>
        <w:t xml:space="preserve">- </w:t>
      </w:r>
      <w:r w:rsidR="00A855CA" w:rsidRPr="002B6730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7760BC7F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5842B7F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F3776F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1224AF5C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F3776F">
        <w:rPr>
          <w:sz w:val="22"/>
          <w:szCs w:val="22"/>
        </w:rPr>
        <w:t>4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4AD172B6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F3776F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previstas </w:t>
      </w:r>
      <w:r w:rsidRPr="0048246D">
        <w:rPr>
          <w:rFonts w:ascii="Arial" w:eastAsia="Azo Sans Lt" w:hAnsi="Arial" w:cs="Arial"/>
          <w:lang w:val="pt-BR"/>
        </w:rPr>
        <w:t xml:space="preserve">no subitem </w:t>
      </w:r>
      <w:r w:rsidR="00DB07C9" w:rsidRPr="0048246D">
        <w:rPr>
          <w:rFonts w:ascii="Arial" w:eastAsia="Azo Sans Lt" w:hAnsi="Arial" w:cs="Arial"/>
          <w:lang w:val="pt-BR"/>
        </w:rPr>
        <w:t>8</w:t>
      </w:r>
      <w:r w:rsidRPr="0048246D">
        <w:rPr>
          <w:rFonts w:ascii="Arial" w:eastAsia="Azo Sans Lt" w:hAnsi="Arial" w:cs="Arial"/>
          <w:lang w:val="pt-BR"/>
        </w:rPr>
        <w:t xml:space="preserve">.1 será </w:t>
      </w:r>
      <w:r w:rsidRPr="005C1816">
        <w:rPr>
          <w:rFonts w:ascii="Arial" w:eastAsia="Azo Sans Lt" w:hAnsi="Arial" w:cs="Arial"/>
          <w:lang w:val="pt-BR"/>
        </w:rPr>
        <w:t>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48246D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48246D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48246D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57D1791F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48246D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</w:t>
      </w:r>
      <w:r w:rsidR="00E23508" w:rsidRPr="005C1816">
        <w:rPr>
          <w:rFonts w:ascii="Arial" w:eastAsia="Azo Sans Lt" w:hAnsi="Arial" w:cs="Arial"/>
          <w:lang w:val="pt-BR"/>
        </w:rPr>
        <w:lastRenderedPageBreak/>
        <w:t>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6C65E058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48246D">
        <w:rPr>
          <w:rFonts w:ascii="Arial" w:hAnsi="Arial" w:cs="Arial"/>
          <w:w w:val="110"/>
        </w:rPr>
        <w:t>.</w:t>
      </w:r>
    </w:p>
    <w:p w14:paraId="35AFCA8F" w14:textId="33FAA6F1" w:rsidR="00F261DA" w:rsidRPr="005C1816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08FE1857" w14:textId="77777777" w:rsidR="0048246D" w:rsidRDefault="0048246D" w:rsidP="0048246D">
      <w:pPr>
        <w:spacing w:line="360" w:lineRule="auto"/>
        <w:rPr>
          <w:rFonts w:ascii="Azo Sans Lt" w:hAnsi="Azo Sans Lt"/>
        </w:rPr>
      </w:pPr>
    </w:p>
    <w:p w14:paraId="16F87BFA" w14:textId="77777777" w:rsidR="0048246D" w:rsidRPr="00F71371" w:rsidRDefault="0048246D" w:rsidP="0048246D">
      <w:pPr>
        <w:spacing w:line="360" w:lineRule="auto"/>
        <w:rPr>
          <w:rFonts w:ascii="Azo Sans Lt" w:hAnsi="Azo Sans Lt"/>
        </w:rPr>
      </w:pPr>
    </w:p>
    <w:p w14:paraId="55B8EC67" w14:textId="77777777" w:rsidR="0048246D" w:rsidRDefault="0048246D" w:rsidP="0048246D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_____________________________________</w:t>
      </w:r>
    </w:p>
    <w:p w14:paraId="3252094E" w14:textId="77777777" w:rsidR="0048246D" w:rsidRPr="000662CC" w:rsidRDefault="0048246D" w:rsidP="0048246D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b/>
          <w:bCs/>
          <w:szCs w:val="16"/>
        </w:rPr>
      </w:pPr>
      <w:r w:rsidRPr="000662CC">
        <w:rPr>
          <w:rFonts w:ascii="Azo Sans Lt" w:hAnsi="Azo Sans Lt" w:cs="Arial"/>
          <w:b/>
          <w:bCs/>
          <w:szCs w:val="16"/>
        </w:rPr>
        <w:t>Gabriel Costa Wenderroschy</w:t>
      </w:r>
    </w:p>
    <w:p w14:paraId="103BBFAB" w14:textId="77777777" w:rsidR="0048246D" w:rsidRPr="000662CC" w:rsidRDefault="0048246D" w:rsidP="0048246D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Cs w:val="16"/>
        </w:rPr>
      </w:pPr>
      <w:r w:rsidRPr="000662CC">
        <w:rPr>
          <w:rFonts w:ascii="Azo Sans Lt" w:hAnsi="Azo Sans Lt" w:cs="Arial"/>
          <w:szCs w:val="16"/>
        </w:rPr>
        <w:t>Secretário Municipal de Saúde</w:t>
      </w:r>
    </w:p>
    <w:p w14:paraId="5F34BDCA" w14:textId="77777777" w:rsidR="0048246D" w:rsidRPr="000662CC" w:rsidRDefault="0048246D" w:rsidP="0048246D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 w:val="20"/>
        </w:rPr>
      </w:pPr>
      <w:r w:rsidRPr="000662CC">
        <w:rPr>
          <w:rFonts w:ascii="Azo Sans Lt" w:hAnsi="Azo Sans Lt" w:cs="Arial"/>
          <w:szCs w:val="16"/>
        </w:rPr>
        <w:t>Mat.: 063.454</w:t>
      </w:r>
    </w:p>
    <w:p w14:paraId="0561D0D8" w14:textId="77777777" w:rsidR="0048246D" w:rsidRPr="00DF7480" w:rsidRDefault="0048246D" w:rsidP="0048246D">
      <w:pPr>
        <w:suppressAutoHyphens/>
        <w:spacing w:line="360" w:lineRule="auto"/>
        <w:ind w:left="41"/>
        <w:jc w:val="center"/>
        <w:rPr>
          <w:sz w:val="20"/>
        </w:rPr>
      </w:pP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03C5B409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29873AB" w14:textId="3D9A3C04" w:rsidR="0048246D" w:rsidRDefault="0048246D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0FD3793" w14:textId="6D49DF3C" w:rsidR="0048246D" w:rsidRDefault="0048246D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060306" w14:textId="6FAECB54" w:rsidR="0048246D" w:rsidRDefault="0048246D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FBB40AA" w14:textId="77777777" w:rsidR="0048246D" w:rsidRDefault="0048246D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77777777" w:rsidR="00AC0DA8" w:rsidRPr="005C1816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6DAC8A01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F3736D0" w14:textId="77777777" w:rsidR="0048246D" w:rsidRDefault="0048246D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2B6730">
      <w:headerReference w:type="default" r:id="rId10"/>
      <w:footerReference w:type="default" r:id="rId11"/>
      <w:pgSz w:w="11910" w:h="16850"/>
      <w:pgMar w:top="1418" w:right="1134" w:bottom="1418" w:left="1134" w:header="284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7ADA0D" w14:textId="77777777" w:rsidR="00FA5F60" w:rsidRDefault="00FA5F60">
      <w:r>
        <w:separator/>
      </w:r>
    </w:p>
  </w:endnote>
  <w:endnote w:type="continuationSeparator" w:id="0">
    <w:p w14:paraId="65C470E6" w14:textId="77777777" w:rsidR="00FA5F60" w:rsidRDefault="00FA5F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3316688F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2B6730" w:rsidRPr="00C038C5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252</w:t>
    </w:r>
    <w:r w:rsidR="002B6730">
      <w:rPr>
        <w:rFonts w:ascii="Azo Sans Lt" w:hAnsi="Azo Sans Lt"/>
        <w:b/>
        <w:bCs/>
        <w:color w:val="000000"/>
        <w:sz w:val="16"/>
        <w:szCs w:val="16"/>
        <w:lang w:val="pt-BR"/>
      </w:rPr>
      <w:t>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509A0A" w14:textId="77777777" w:rsidR="00FA5F60" w:rsidRDefault="00FA5F60">
      <w:r>
        <w:separator/>
      </w:r>
    </w:p>
  </w:footnote>
  <w:footnote w:type="continuationSeparator" w:id="0">
    <w:p w14:paraId="09D19D4F" w14:textId="77777777" w:rsidR="00FA5F60" w:rsidRDefault="00FA5F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1427DEEB" w:rsidR="00294B42" w:rsidRPr="002B6730" w:rsidRDefault="002B6730" w:rsidP="002B6730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5D5B976" wp14:editId="6338AFD8">
              <wp:simplePos x="0" y="0"/>
              <wp:positionH relativeFrom="column">
                <wp:posOffset>3922395</wp:posOffset>
              </wp:positionH>
              <wp:positionV relativeFrom="paragraph">
                <wp:posOffset>153035</wp:posOffset>
              </wp:positionV>
              <wp:extent cx="1883410" cy="568325"/>
              <wp:effectExtent l="0" t="0" r="21590" b="22225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4CFEF9E" w14:textId="77777777" w:rsidR="002B6730" w:rsidRDefault="002B6730" w:rsidP="002B673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310/2024</w:t>
                          </w:r>
                        </w:p>
                        <w:p w14:paraId="682880E6" w14:textId="77777777" w:rsidR="002B6730" w:rsidRDefault="002B6730" w:rsidP="002B6730">
                          <w:pPr>
                            <w:pStyle w:val="SemEspaamento"/>
                          </w:pPr>
                        </w:p>
                        <w:p w14:paraId="74E5E52C" w14:textId="77777777" w:rsidR="002B6730" w:rsidRDefault="002B6730" w:rsidP="002B673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5D5B976" id="Retângulo 1" o:spid="_x0000_s1026" style="position:absolute;left:0;text-align:left;margin-left:308.85pt;margin-top:12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ILhigT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74CFEF9E" w14:textId="77777777" w:rsidR="002B6730" w:rsidRDefault="002B6730" w:rsidP="002B673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310/2024</w:t>
                    </w:r>
                  </w:p>
                  <w:p w14:paraId="682880E6" w14:textId="77777777" w:rsidR="002B6730" w:rsidRDefault="002B6730" w:rsidP="002B6730">
                    <w:pPr>
                      <w:pStyle w:val="SemEspaamento"/>
                    </w:pPr>
                  </w:p>
                  <w:p w14:paraId="74E5E52C" w14:textId="77777777" w:rsidR="002B6730" w:rsidRDefault="002B6730" w:rsidP="002B673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0BED25B" wp14:editId="03989B38">
          <wp:extent cx="3517900" cy="1075055"/>
          <wp:effectExtent l="0" t="0" r="0" b="0"/>
          <wp:docPr id="11" name="Imagem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6BA20A6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B6730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7933"/>
    <w:rsid w:val="003E2121"/>
    <w:rsid w:val="003E74E9"/>
    <w:rsid w:val="004025E1"/>
    <w:rsid w:val="004106B7"/>
    <w:rsid w:val="0042462B"/>
    <w:rsid w:val="00427D40"/>
    <w:rsid w:val="00456053"/>
    <w:rsid w:val="004778B7"/>
    <w:rsid w:val="00477DBE"/>
    <w:rsid w:val="0048246D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5B08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3776F"/>
    <w:rsid w:val="00F4363D"/>
    <w:rsid w:val="00F4455E"/>
    <w:rsid w:val="00F512BB"/>
    <w:rsid w:val="00FA5F60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155</TotalTime>
  <Pages>11</Pages>
  <Words>2606</Words>
  <Characters>14078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16651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51</cp:revision>
  <cp:lastPrinted>2022-01-07T16:47:00Z</cp:lastPrinted>
  <dcterms:created xsi:type="dcterms:W3CDTF">2023-05-10T15:01:00Z</dcterms:created>
  <dcterms:modified xsi:type="dcterms:W3CDTF">2024-03-08T19:08:00Z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